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780B6E" w:rsidP="00FB280E">
            <w:pPr>
              <w:jc w:val="both"/>
              <w:rPr>
                <w:rFonts w:ascii="Arial" w:hAnsi="Arial" w:cs="Arial"/>
                <w:color w:val="auto"/>
                <w:sz w:val="14"/>
                <w:szCs w:val="14"/>
              </w:rPr>
            </w:pPr>
            <w:r w:rsidRPr="003D53A6">
              <w:rPr>
                <w:rFonts w:ascii="Arial" w:hAnsi="Arial" w:cs="Arial"/>
                <w:color w:val="000000"/>
                <w:sz w:val="14"/>
                <w:szCs w:val="14"/>
              </w:rPr>
              <w:t xml:space="preserve">Affidamento diretto, ai sensi dell’art. 1, comma 2 lett. a) del D.L. n. 76/2020, per il servizio </w:t>
            </w:r>
            <w:r w:rsidR="00852FFE" w:rsidRPr="003D53A6">
              <w:rPr>
                <w:rFonts w:ascii="Arial" w:hAnsi="Arial" w:cs="Arial"/>
                <w:color w:val="000000"/>
                <w:sz w:val="14"/>
                <w:szCs w:val="14"/>
              </w:rPr>
              <w:t xml:space="preserve">di </w:t>
            </w:r>
            <w:r w:rsidR="003D53A6" w:rsidRPr="003D53A6">
              <w:rPr>
                <w:rFonts w:ascii="Arial" w:hAnsi="Arial" w:cs="Arial"/>
                <w:color w:val="auto"/>
                <w:sz w:val="14"/>
                <w:szCs w:val="14"/>
              </w:rPr>
              <w:t>manutenzione e assistenza tecnica full-risk, con attività on-site,</w:t>
            </w:r>
            <w:r w:rsidR="003D53A6" w:rsidRPr="003D53A6">
              <w:rPr>
                <w:rFonts w:ascii="Arial" w:hAnsi="Arial" w:cs="Arial"/>
                <w:color w:val="auto"/>
                <w:sz w:val="14"/>
                <w:szCs w:val="14"/>
              </w:rPr>
              <w:fldChar w:fldCharType="begin"/>
            </w:r>
            <w:r w:rsidR="003D53A6" w:rsidRPr="003D53A6">
              <w:rPr>
                <w:rFonts w:ascii="Arial" w:hAnsi="Arial" w:cs="Arial"/>
                <w:color w:val="auto"/>
                <w:sz w:val="14"/>
                <w:szCs w:val="14"/>
              </w:rPr>
              <w:instrText xml:space="preserve"> MERGEFIELD "OGGETTO" </w:instrText>
            </w:r>
            <w:r w:rsidR="003D53A6" w:rsidRPr="003D53A6">
              <w:rPr>
                <w:rFonts w:ascii="Arial" w:hAnsi="Arial" w:cs="Arial"/>
                <w:color w:val="auto"/>
                <w:sz w:val="14"/>
                <w:szCs w:val="14"/>
              </w:rPr>
              <w:fldChar w:fldCharType="separate"/>
            </w:r>
            <w:r w:rsidR="003D53A6" w:rsidRPr="003D53A6">
              <w:rPr>
                <w:rFonts w:ascii="Arial" w:hAnsi="Arial" w:cs="Arial"/>
                <w:color w:val="auto"/>
                <w:sz w:val="14"/>
                <w:szCs w:val="14"/>
              </w:rPr>
              <w:t xml:space="preserve"> sui sistemi automatici per erogazione etichette e tracciabilità delle provette da prelievo produttore </w:t>
            </w:r>
            <w:r w:rsidR="003D53A6" w:rsidRPr="003D53A6">
              <w:rPr>
                <w:rFonts w:ascii="Arial" w:hAnsi="Arial" w:cs="Arial"/>
                <w:color w:val="auto"/>
                <w:sz w:val="14"/>
                <w:szCs w:val="14"/>
              </w:rPr>
              <w:fldChar w:fldCharType="end"/>
            </w:r>
            <w:r w:rsidR="003D53A6" w:rsidRPr="003D53A6">
              <w:rPr>
                <w:rFonts w:ascii="Arial" w:hAnsi="Arial" w:cs="Arial"/>
                <w:color w:val="auto"/>
                <w:sz w:val="14"/>
                <w:szCs w:val="14"/>
              </w:rPr>
              <w:t>EOS Mod. Label Sys 1016 in uso presso il punto prelievi del Centro Sanitario Polifunzionale di Thiene e il punto prelievi della Casa della Salute di Schio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3D53A6">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FB280E">
              <w:rPr>
                <w:rFonts w:ascii="Arial" w:eastAsia="Calibri" w:hAnsi="Arial" w:cs="Arial"/>
                <w:kern w:val="1"/>
                <w:sz w:val="14"/>
                <w:szCs w:val="14"/>
                <w:lang w:bidi="it-IT"/>
              </w:rPr>
              <w:t>2021-32</w:t>
            </w:r>
            <w:r w:rsidR="003D53A6">
              <w:rPr>
                <w:rFonts w:ascii="Arial" w:eastAsia="Calibri" w:hAnsi="Arial" w:cs="Arial"/>
                <w:kern w:val="1"/>
                <w:sz w:val="14"/>
                <w:szCs w:val="14"/>
                <w:lang w:bidi="it-IT"/>
              </w:rPr>
              <w:t>7</w:t>
            </w:r>
            <w:r w:rsidR="00852FFE">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725D5D">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725D5D">
              <w:rPr>
                <w:rFonts w:cs="Arial"/>
                <w:b/>
                <w:color w:val="222222"/>
                <w:shd w:val="clear" w:color="auto" w:fill="FFFFFF"/>
              </w:rPr>
              <w:t>90664406F8</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25D5D">
      <w:rPr>
        <w:rFonts w:ascii="Calibri" w:hAnsi="Calibri"/>
        <w:noProof/>
        <w:sz w:val="20"/>
        <w:szCs w:val="20"/>
      </w:rPr>
      <w:t>16</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80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234D1"/>
    <w:rsid w:val="00432472"/>
    <w:rsid w:val="00437E7C"/>
    <w:rsid w:val="004472E0"/>
    <w:rsid w:val="00486811"/>
    <w:rsid w:val="004B7320"/>
    <w:rsid w:val="004F7DA9"/>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oNotEmbedSmartTags/>
  <w:decimalSymbol w:val=","/>
  <w:listSeparator w:val=";"/>
  <w14:docId w14:val="7C700D16"/>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60F57-4E23-47EA-9631-EA94B368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6421</Words>
  <Characters>36601</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42937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39</cp:revision>
  <cp:lastPrinted>2019-10-25T09:12:00Z</cp:lastPrinted>
  <dcterms:created xsi:type="dcterms:W3CDTF">2018-12-24T12:03:00Z</dcterms:created>
  <dcterms:modified xsi:type="dcterms:W3CDTF">2022-01-14T14:50:00Z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